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练习九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背一背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分成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背一背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分成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  <w:p w:rsidR="004D2C1F" w:rsidRDefault="004D2C1F" w:rsidP="004D2C1F">
            <w:pPr>
              <w:jc w:val="left"/>
            </w:pP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  <w:p w:rsidR="004D2C1F" w:rsidRDefault="004D2C1F" w:rsidP="004D2C1F">
            <w:pPr>
              <w:jc w:val="left"/>
            </w:pP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F568E">
        <w:trPr>
          <w:trHeight w:val="850"/>
        </w:trPr>
        <w:tc>
          <w:tcPr>
            <w:tcW w:w="740" w:type="dxa"/>
            <w:vMerge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568E" w:rsidRDefault="009F568E" w:rsidP="009F56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唱《大鹿》</w:t>
            </w:r>
          </w:p>
        </w:tc>
        <w:tc>
          <w:tcPr>
            <w:tcW w:w="3260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</w:tc>
        <w:tc>
          <w:tcPr>
            <w:tcW w:w="1701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568E" w:rsidRDefault="009F568E" w:rsidP="009F568E">
            <w:pPr>
              <w:jc w:val="left"/>
            </w:pPr>
          </w:p>
        </w:tc>
      </w:tr>
      <w:tr w:rsidR="00C76B66">
        <w:trPr>
          <w:trHeight w:val="9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《古对今》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复习《操场上》</w:t>
            </w:r>
          </w:p>
        </w:tc>
        <w:tc>
          <w:tcPr>
            <w:tcW w:w="3260" w:type="dxa"/>
          </w:tcPr>
          <w:p w:rsidR="00C76B66" w:rsidRPr="00332DC5" w:rsidRDefault="00C76B66" w:rsidP="00C76B66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《操场上》</w:t>
            </w:r>
            <w:r w:rsidRPr="00332DC5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:rsidR="00C76B66" w:rsidRPr="00332DC5" w:rsidRDefault="00C76B66" w:rsidP="00C76B66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和爸爸妈妈说一说自己喜欢的体育活动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Pr="00332DC5" w:rsidRDefault="00C76B66" w:rsidP="00C76B66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C76B66" w:rsidRPr="00332DC5" w:rsidRDefault="00C76B66" w:rsidP="00C76B66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和爸爸妈妈说一说自己喜欢的体育活动。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260" w:type="dxa"/>
          </w:tcPr>
          <w:p w:rsidR="00E71E71" w:rsidRPr="005F3B8B" w:rsidRDefault="00E71E71" w:rsidP="00E71E71">
            <w:pPr>
              <w:jc w:val="left"/>
            </w:pPr>
            <w:r>
              <w:rPr>
                <w:rFonts w:hint="eastAsia"/>
              </w:rPr>
              <w:t>蟹行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蟹行</w:t>
            </w:r>
            <w:r>
              <w:t>8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305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336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F379F6" w:rsidRDefault="00F379F6">
      <w:pPr>
        <w:jc w:val="center"/>
        <w:rPr>
          <w:b/>
          <w:sz w:val="32"/>
        </w:rPr>
      </w:pPr>
    </w:p>
    <w:p w:rsidR="00F379F6" w:rsidRDefault="00F379F6">
      <w:pPr>
        <w:jc w:val="center"/>
        <w:rPr>
          <w:b/>
          <w:sz w:val="32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F568E">
        <w:trPr>
          <w:trHeight w:val="850"/>
        </w:trPr>
        <w:tc>
          <w:tcPr>
            <w:tcW w:w="740" w:type="dxa"/>
            <w:vMerge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568E" w:rsidRDefault="009F568E" w:rsidP="009F56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听《龟兔赛跑》</w:t>
            </w:r>
          </w:p>
        </w:tc>
        <w:tc>
          <w:tcPr>
            <w:tcW w:w="3260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568E" w:rsidRDefault="009F568E" w:rsidP="009F568E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复习《人之初》</w:t>
            </w:r>
          </w:p>
        </w:tc>
        <w:tc>
          <w:tcPr>
            <w:tcW w:w="3260" w:type="dxa"/>
          </w:tcPr>
          <w:p w:rsidR="00C76B66" w:rsidRPr="00332DC5" w:rsidRDefault="00C76B66" w:rsidP="00C76B66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《人之初》</w:t>
            </w:r>
            <w:r w:rsidRPr="00332DC5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:rsidR="00C76B66" w:rsidRPr="00332DC5" w:rsidRDefault="00C76B66" w:rsidP="00C76B66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2835" w:type="dxa"/>
          </w:tcPr>
          <w:p w:rsidR="00C76B66" w:rsidRPr="00332DC5" w:rsidRDefault="00C76B66" w:rsidP="00C76B66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C76B66" w:rsidRPr="00332DC5" w:rsidRDefault="00C76B66" w:rsidP="00C76B66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t>阅读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>
              <w:rPr>
                <w:rFonts w:hint="eastAsia"/>
              </w:rPr>
              <w:t>硬卡纸</w:t>
            </w:r>
          </w:p>
          <w:p w:rsidR="00E71E71" w:rsidRPr="00B502EF" w:rsidRDefault="00E71E71" w:rsidP="00E71E71">
            <w:pPr>
              <w:jc w:val="left"/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准备绘画工具。硬卡纸</w:t>
            </w:r>
          </w:p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260" w:type="dxa"/>
          </w:tcPr>
          <w:p w:rsidR="00E71E71" w:rsidRPr="008B6C7A" w:rsidRDefault="00E71E71" w:rsidP="00E71E71"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E71E71" w:rsidRDefault="00E71E71" w:rsidP="00E71E71"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850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338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F379F6" w:rsidRDefault="00F379F6">
      <w:pPr>
        <w:jc w:val="center"/>
        <w:rPr>
          <w:b/>
          <w:sz w:val="32"/>
        </w:rPr>
      </w:pPr>
    </w:p>
    <w:p w:rsidR="00F379F6" w:rsidRDefault="00F379F6">
      <w:pPr>
        <w:jc w:val="center"/>
        <w:rPr>
          <w:b/>
          <w:sz w:val="32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305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B66">
        <w:trPr>
          <w:trHeight w:val="9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打电话要注意说清楚、有礼貌。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练习打电话。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76B66" w:rsidRDefault="00C76B66" w:rsidP="00C76B66"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</w:tcPr>
          <w:p w:rsidR="00C76B66" w:rsidRDefault="00C76B66" w:rsidP="00C76B6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 w:rsidR="00C76B66" w:rsidRDefault="00C76B66" w:rsidP="00C76B66">
            <w:pPr>
              <w:pStyle w:val="a4"/>
              <w:ind w:firstLineChars="0" w:firstLine="0"/>
            </w:pPr>
          </w:p>
        </w:tc>
        <w:tc>
          <w:tcPr>
            <w:tcW w:w="2835" w:type="dxa"/>
          </w:tcPr>
          <w:p w:rsidR="00C76B66" w:rsidRDefault="00C76B66" w:rsidP="00C76B6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 w:rsidR="00C76B66" w:rsidRPr="00621430" w:rsidRDefault="00C76B66" w:rsidP="00C76B66"/>
        </w:tc>
        <w:tc>
          <w:tcPr>
            <w:tcW w:w="1701" w:type="dxa"/>
          </w:tcPr>
          <w:p w:rsidR="00C76B66" w:rsidRDefault="00C76B66" w:rsidP="00C76B6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71E71">
        <w:trPr>
          <w:trHeight w:val="54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E511D">
        <w:trPr>
          <w:trHeight w:val="850"/>
        </w:trPr>
        <w:tc>
          <w:tcPr>
            <w:tcW w:w="740" w:type="dxa"/>
            <w:vMerge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E511D" w:rsidRDefault="00EE511D" w:rsidP="00EE51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E511D" w:rsidRDefault="00EE511D" w:rsidP="00EE511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可爱的</w:t>
            </w:r>
            <w:r>
              <w:t>动物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E511D" w:rsidRDefault="00EE511D" w:rsidP="00EE511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511D" w:rsidRDefault="00EE511D" w:rsidP="00EE511D">
            <w:pPr>
              <w:jc w:val="left"/>
            </w:pPr>
          </w:p>
        </w:tc>
      </w:tr>
      <w:tr w:rsidR="00D35EDB">
        <w:trPr>
          <w:trHeight w:val="267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jc w:val="center"/>
              <w:rPr>
                <w:sz w:val="22"/>
              </w:rPr>
            </w:pPr>
          </w:p>
          <w:p w:rsidR="00D35EDB" w:rsidRDefault="00D35ED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90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/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复习《语文园地五》</w:t>
            </w:r>
          </w:p>
        </w:tc>
        <w:tc>
          <w:tcPr>
            <w:tcW w:w="3260" w:type="dxa"/>
          </w:tcPr>
          <w:p w:rsidR="00C76B66" w:rsidRPr="00D609C4" w:rsidRDefault="00C76B66" w:rsidP="00C76B66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609C4">
              <w:rPr>
                <w:rFonts w:asciiTheme="minorEastAsia" w:hAnsiTheme="minorEastAsia" w:cstheme="minorEastAsia" w:hint="eastAsia"/>
                <w:szCs w:val="21"/>
              </w:rPr>
              <w:t>正确、流利、有感情地朗读背诵识字加油站的儿歌、歇后语。</w:t>
            </w:r>
          </w:p>
          <w:p w:rsidR="00C76B66" w:rsidRPr="00D609C4" w:rsidRDefault="00C76B66" w:rsidP="00C76B66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Pr="00D609C4" w:rsidRDefault="00C76B66" w:rsidP="00C76B66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609C4">
              <w:rPr>
                <w:rFonts w:asciiTheme="minorEastAsia" w:hAnsiTheme="minorEastAsia" w:cstheme="minorEastAsia" w:hint="eastAsia"/>
                <w:szCs w:val="21"/>
              </w:rPr>
              <w:t>和大人一起读《狐狸和乌鸦》。</w:t>
            </w:r>
          </w:p>
          <w:p w:rsidR="00C76B66" w:rsidRPr="00D609C4" w:rsidRDefault="00C76B66" w:rsidP="00C76B66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《古诗两首》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D35EDB">
        <w:trPr>
          <w:trHeight w:val="850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35EDB" w:rsidRDefault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35EDB" w:rsidRDefault="009F568E">
            <w:pPr>
              <w:jc w:val="left"/>
            </w:pPr>
            <w:r>
              <w:t>心理健康</w:t>
            </w:r>
          </w:p>
        </w:tc>
        <w:tc>
          <w:tcPr>
            <w:tcW w:w="3260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 w:rsidRPr="007B25B0">
              <w:rPr>
                <w:rFonts w:hint="eastAsia"/>
              </w:rPr>
              <w:t>送你一个书签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</w:t>
            </w:r>
            <w:r>
              <w:t>树叶、商品标签等废旧材料</w:t>
            </w:r>
          </w:p>
          <w:p w:rsidR="00E71E71" w:rsidRDefault="00E71E71" w:rsidP="00E71E71">
            <w:pPr>
              <w:jc w:val="left"/>
            </w:pPr>
          </w:p>
        </w:tc>
        <w:tc>
          <w:tcPr>
            <w:tcW w:w="2835" w:type="dxa"/>
          </w:tcPr>
          <w:p w:rsidR="00E71E71" w:rsidRPr="007B25B0" w:rsidRDefault="00E71E71" w:rsidP="00E71E71">
            <w:r w:rsidRPr="007B25B0">
              <w:rPr>
                <w:rFonts w:hint="eastAsia"/>
              </w:rPr>
              <w:t>准备剪刀，胶棒，彩色纸等绘画工具。收集树叶、商品标签等废旧材料</w:t>
            </w:r>
          </w:p>
          <w:p w:rsidR="00E71E71" w:rsidRPr="007B25B0" w:rsidRDefault="00E71E71" w:rsidP="00E71E71">
            <w:pPr>
              <w:jc w:val="left"/>
            </w:pP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71E71">
        <w:trPr>
          <w:trHeight w:val="278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 w:rsidR="00E71E71" w:rsidRDefault="00E71E71" w:rsidP="00E71E71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381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/>
    <w:p w:rsidR="00D35EDB" w:rsidRDefault="00D35EDB">
      <w:pPr>
        <w:rPr>
          <w:rFonts w:hint="eastAsia"/>
          <w:b/>
          <w:sz w:val="32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D2C1F" w:rsidRDefault="00C76B66" w:rsidP="004D2C1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4D2C1F" w:rsidRDefault="00C76B66" w:rsidP="004D2C1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复习《荷叶圆圆》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《荷叶圆圆》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E511D">
        <w:trPr>
          <w:trHeight w:val="850"/>
        </w:trPr>
        <w:tc>
          <w:tcPr>
            <w:tcW w:w="740" w:type="dxa"/>
            <w:vMerge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E511D" w:rsidRDefault="00EE511D" w:rsidP="00EE51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EE511D" w:rsidRPr="009647AA" w:rsidRDefault="00EE511D" w:rsidP="00EE511D">
            <w:pPr>
              <w:jc w:val="left"/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</w:t>
            </w:r>
            <w:proofErr w:type="gramStart"/>
            <w:r>
              <w:t>不</w:t>
            </w:r>
            <w:proofErr w:type="gramEnd"/>
            <w:r>
              <w:t>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E511D" w:rsidRPr="009647AA" w:rsidRDefault="00EE511D" w:rsidP="00EE511D">
            <w:pPr>
              <w:jc w:val="left"/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</w:t>
            </w:r>
            <w:proofErr w:type="gramStart"/>
            <w:r>
              <w:t>不</w:t>
            </w:r>
            <w:proofErr w:type="gramEnd"/>
            <w:r>
              <w:t>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E511D" w:rsidRDefault="00EE511D" w:rsidP="00EE511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511D" w:rsidRDefault="00EE511D" w:rsidP="00EE511D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</w:p>
          <w:p w:rsidR="00E71E71" w:rsidRPr="001A275A" w:rsidRDefault="00E71E71" w:rsidP="00E71E71">
            <w:pPr>
              <w:spacing w:line="280" w:lineRule="exact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2835" w:type="dxa"/>
          </w:tcPr>
          <w:p w:rsidR="00E71E71" w:rsidRDefault="00E71E71" w:rsidP="00E71E71">
            <w:pPr>
              <w:spacing w:line="280" w:lineRule="exact"/>
              <w:jc w:val="left"/>
            </w:pPr>
          </w:p>
          <w:p w:rsidR="00E71E71" w:rsidRPr="001A275A" w:rsidRDefault="00E71E71" w:rsidP="00E71E71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说出</w:t>
            </w:r>
            <w:r>
              <w:t>有空气的理由并用实验验证</w:t>
            </w:r>
          </w:p>
          <w:p w:rsidR="00E71E71" w:rsidRPr="001A275A" w:rsidRDefault="00E71E71" w:rsidP="00E71E71">
            <w:pPr>
              <w:ind w:firstLineChars="300" w:firstLine="630"/>
              <w:jc w:val="left"/>
            </w:pP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850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419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>
      <w:pPr>
        <w:rPr>
          <w:b/>
          <w:sz w:val="32"/>
        </w:rPr>
      </w:pPr>
    </w:p>
    <w:p w:rsidR="00D35EDB" w:rsidRPr="00F379F6" w:rsidRDefault="00C76B66" w:rsidP="00F379F6"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吴依诺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F568E">
        <w:trPr>
          <w:trHeight w:val="850"/>
        </w:trPr>
        <w:tc>
          <w:tcPr>
            <w:tcW w:w="740" w:type="dxa"/>
            <w:vMerge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568E" w:rsidRDefault="009F568E" w:rsidP="009F56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3260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</w:tcPr>
          <w:p w:rsidR="009F568E" w:rsidRDefault="009F568E" w:rsidP="009F568E">
            <w:pPr>
              <w:jc w:val="left"/>
            </w:pPr>
            <w:r w:rsidRPr="00275927"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568E" w:rsidRDefault="009F568E" w:rsidP="009F568E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正确、流利、有感情地背诵课文《</w:t>
            </w:r>
            <w:r>
              <w:rPr>
                <w:rFonts w:hint="eastAsia"/>
              </w:rPr>
              <w:t>荷叶</w:t>
            </w:r>
            <w:r>
              <w:t>圆圆</w:t>
            </w:r>
            <w:r>
              <w:rPr>
                <w:rFonts w:asciiTheme="minorEastAsia" w:hAnsiTheme="minorEastAsia" w:cstheme="minorEastAsia" w:hint="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正确、流利、有感情地朗读课文《要下雨了》。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305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648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>
      <w:pPr>
        <w:rPr>
          <w:b/>
          <w:sz w:val="32"/>
        </w:rPr>
      </w:pPr>
    </w:p>
    <w:p w:rsidR="00D35EDB" w:rsidRDefault="00D35EDB">
      <w:pPr>
        <w:rPr>
          <w:b/>
          <w:sz w:val="32"/>
        </w:rPr>
      </w:pPr>
    </w:p>
    <w:p w:rsidR="00F379F6" w:rsidRDefault="00F379F6">
      <w:pPr>
        <w:rPr>
          <w:rFonts w:hint="eastAsia"/>
          <w:b/>
          <w:sz w:val="32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F568E">
        <w:trPr>
          <w:trHeight w:val="850"/>
        </w:trPr>
        <w:tc>
          <w:tcPr>
            <w:tcW w:w="740" w:type="dxa"/>
            <w:vMerge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568E" w:rsidRDefault="009F568E" w:rsidP="009F56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568E" w:rsidRDefault="009F568E" w:rsidP="009F56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</w:tcPr>
          <w:p w:rsidR="009F568E" w:rsidRPr="00BB46FD" w:rsidRDefault="009F568E" w:rsidP="009F568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F568E" w:rsidRDefault="009F568E" w:rsidP="009F568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F568E" w:rsidRDefault="009F568E" w:rsidP="009F568E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:rsidR="00C76B66" w:rsidRPr="00C07FE0" w:rsidRDefault="00C76B66" w:rsidP="00C76B66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07FE0">
              <w:rPr>
                <w:rFonts w:asciiTheme="minorEastAsia" w:hAnsiTheme="minorEastAsia" w:cstheme="minorEastAsia"/>
                <w:szCs w:val="21"/>
              </w:rPr>
              <w:t>和家人分角色朗读</w:t>
            </w:r>
            <w:r w:rsidRPr="00C07FE0">
              <w:rPr>
                <w:rFonts w:asciiTheme="minorEastAsia" w:hAnsiTheme="minorEastAsia" w:cstheme="minorEastAsia" w:hint="eastAsia"/>
                <w:szCs w:val="21"/>
              </w:rPr>
              <w:t>课文《要下雨了》。</w:t>
            </w:r>
          </w:p>
          <w:p w:rsidR="00C76B66" w:rsidRPr="00C07FE0" w:rsidRDefault="00C76B66" w:rsidP="00C76B66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Pr="00C07FE0" w:rsidRDefault="00C76B66" w:rsidP="00C76B66">
            <w:pPr>
              <w:pStyle w:val="a4"/>
              <w:numPr>
                <w:ilvl w:val="0"/>
                <w:numId w:val="1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07FE0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C76B66" w:rsidRPr="00C07FE0" w:rsidRDefault="00C76B66" w:rsidP="00C76B66">
            <w:pPr>
              <w:pStyle w:val="a4"/>
              <w:numPr>
                <w:ilvl w:val="0"/>
                <w:numId w:val="1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260" w:type="dxa"/>
          </w:tcPr>
          <w:p w:rsidR="00E71E71" w:rsidRPr="00B502EF" w:rsidRDefault="00E71E71" w:rsidP="00E71E71">
            <w:pPr>
              <w:jc w:val="left"/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</w:t>
            </w:r>
            <w:r>
              <w:rPr>
                <w:rFonts w:hint="eastAsia"/>
              </w:rPr>
              <w:t>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850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 w:rsidP="00F379F6">
            <w:pPr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  <w:rPr>
                <w:rFonts w:hint="eastAsia"/>
              </w:rPr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</w:tbl>
    <w:p w:rsidR="00D35EDB" w:rsidRDefault="00D35EDB" w:rsidP="00F379F6">
      <w:pPr>
        <w:rPr>
          <w:rFonts w:hint="eastAsia"/>
          <w:b/>
          <w:sz w:val="32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305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朗读背诵《识字加油站》的韵文。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读出带有不同标点的句子的不同语气。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 w:rsidR="00C76B66" w:rsidRDefault="00C76B66" w:rsidP="00C76B6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 w:rsidR="00C76B66" w:rsidRPr="00BF07F0" w:rsidRDefault="00C76B66" w:rsidP="00C76B66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B66" w:rsidRDefault="00C76B66" w:rsidP="00C76B6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 w:rsidR="00C76B66" w:rsidRPr="00BF07F0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E71E71">
        <w:trPr>
          <w:trHeight w:val="54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260" w:type="dxa"/>
          </w:tcPr>
          <w:p w:rsidR="00E71E71" w:rsidRPr="00206283" w:rsidRDefault="00E71E71" w:rsidP="00E71E71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E511D">
        <w:trPr>
          <w:trHeight w:val="850"/>
        </w:trPr>
        <w:tc>
          <w:tcPr>
            <w:tcW w:w="740" w:type="dxa"/>
            <w:vMerge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E511D" w:rsidRDefault="00EE511D" w:rsidP="00EE51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E511D" w:rsidRDefault="00EE511D" w:rsidP="00EE511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2835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701" w:type="dxa"/>
          </w:tcPr>
          <w:p w:rsidR="00EE511D" w:rsidRDefault="00EE511D" w:rsidP="00EE511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511D" w:rsidRDefault="00EE511D" w:rsidP="00EE511D">
            <w:pPr>
              <w:jc w:val="left"/>
            </w:pPr>
          </w:p>
        </w:tc>
      </w:tr>
      <w:tr w:rsidR="00D35EDB">
        <w:trPr>
          <w:trHeight w:val="267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jc w:val="center"/>
              <w:rPr>
                <w:sz w:val="22"/>
              </w:rPr>
            </w:pPr>
          </w:p>
          <w:p w:rsidR="00D35EDB" w:rsidRDefault="00D35ED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90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/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D35EDB">
      <w:pPr>
        <w:jc w:val="left"/>
        <w:rPr>
          <w:b/>
          <w:sz w:val="24"/>
        </w:rPr>
      </w:pPr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朗读背诵《日积月累》中的四条天气谚语。</w:t>
            </w:r>
          </w:p>
        </w:tc>
        <w:tc>
          <w:tcPr>
            <w:tcW w:w="2835" w:type="dxa"/>
          </w:tcPr>
          <w:p w:rsidR="00C76B66" w:rsidRDefault="00C76B66" w:rsidP="00C76B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和大人一起读《夏夜多美》。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C76B66">
        <w:trPr>
          <w:trHeight w:val="850"/>
        </w:trPr>
        <w:tc>
          <w:tcPr>
            <w:tcW w:w="740" w:type="dxa"/>
            <w:vMerge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6B66" w:rsidRDefault="00C76B66" w:rsidP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6B66" w:rsidRDefault="00C76B66" w:rsidP="00C7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:rsidR="00C76B66" w:rsidRDefault="00C76B66" w:rsidP="00C76B66">
            <w:pPr>
              <w:pStyle w:val="a4"/>
              <w:numPr>
                <w:ilvl w:val="0"/>
                <w:numId w:val="1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45543">
              <w:rPr>
                <w:rFonts w:asciiTheme="minorEastAsia" w:hAnsiTheme="minorEastAsia" w:cstheme="minorEastAsia" w:hint="eastAsia"/>
                <w:szCs w:val="21"/>
              </w:rPr>
              <w:t>正确、流利、有感情地朗读课文《文具的家》。</w:t>
            </w:r>
          </w:p>
          <w:p w:rsidR="00C76B66" w:rsidRPr="00D45543" w:rsidRDefault="00C76B66" w:rsidP="00C76B66">
            <w:pPr>
              <w:pStyle w:val="a4"/>
              <w:numPr>
                <w:ilvl w:val="0"/>
                <w:numId w:val="1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学习整理个人学习用品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76B66" w:rsidRPr="00D45543" w:rsidRDefault="00C76B66" w:rsidP="00C76B66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45543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C76B66" w:rsidRPr="00D45543" w:rsidRDefault="00C76B66" w:rsidP="00C76B66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学习整理个人学习用品。</w:t>
            </w:r>
          </w:p>
        </w:tc>
        <w:tc>
          <w:tcPr>
            <w:tcW w:w="1701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6B66" w:rsidRDefault="00C76B66" w:rsidP="00C76B6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6B66" w:rsidRDefault="00C76B66" w:rsidP="00C76B6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B66" w:rsidRDefault="00C76B66" w:rsidP="00C76B66">
            <w:pPr>
              <w:jc w:val="left"/>
            </w:pPr>
          </w:p>
        </w:tc>
      </w:tr>
      <w:tr w:rsidR="00D35EDB">
        <w:trPr>
          <w:trHeight w:val="850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35EDB" w:rsidRDefault="00C76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35EDB" w:rsidRDefault="009F568E">
            <w:pPr>
              <w:jc w:val="left"/>
            </w:pPr>
            <w:r>
              <w:t>创意劳动大赛</w:t>
            </w:r>
          </w:p>
        </w:tc>
        <w:tc>
          <w:tcPr>
            <w:tcW w:w="3260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35EDB" w:rsidRDefault="00C76B6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 w:rsidRPr="007F2FE2">
              <w:rPr>
                <w:rFonts w:hint="eastAsia"/>
              </w:rPr>
              <w:t>叶子片片</w:t>
            </w: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35" w:type="dxa"/>
          </w:tcPr>
          <w:p w:rsidR="00E71E71" w:rsidRPr="007B25B0" w:rsidRDefault="00E71E71" w:rsidP="00E71E71">
            <w:pPr>
              <w:jc w:val="left"/>
            </w:pPr>
            <w:r w:rsidRPr="007F2FE2"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71E71">
        <w:trPr>
          <w:trHeight w:val="278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 w:rsidR="00E71E71" w:rsidRDefault="00E71E71" w:rsidP="00E71E71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381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/>
    <w:p w:rsidR="00D35EDB" w:rsidRDefault="00D35EDB">
      <w:pPr>
        <w:rPr>
          <w:rFonts w:hint="eastAsia"/>
          <w:b/>
          <w:sz w:val="32"/>
        </w:rPr>
      </w:pPr>
      <w:bookmarkStart w:id="0" w:name="_GoBack"/>
      <w:bookmarkEnd w:id="0"/>
    </w:p>
    <w:p w:rsidR="00D35EDB" w:rsidRDefault="00C76B6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35EDB" w:rsidRDefault="00C76B6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5EDB" w:rsidRDefault="00D35E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5EDB">
        <w:trPr>
          <w:trHeight w:val="473"/>
        </w:trPr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5EDB" w:rsidRDefault="00C76B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5EDB" w:rsidRDefault="00C76B6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35EDB">
        <w:trPr>
          <w:trHeight w:val="409"/>
        </w:trPr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038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  <w:vMerge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4D2C1F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D2C1F" w:rsidRDefault="004D2C1F" w:rsidP="004D2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C1F" w:rsidRDefault="004D2C1F" w:rsidP="004D2C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D2C1F" w:rsidRDefault="004D2C1F" w:rsidP="004D2C1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B72FD">
        <w:trPr>
          <w:trHeight w:val="850"/>
        </w:trPr>
        <w:tc>
          <w:tcPr>
            <w:tcW w:w="740" w:type="dxa"/>
            <w:vMerge/>
            <w:vAlign w:val="center"/>
          </w:tcPr>
          <w:p w:rsidR="002B72FD" w:rsidRDefault="002B72FD" w:rsidP="002B7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72FD" w:rsidRDefault="002B72FD" w:rsidP="002B7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B72FD" w:rsidRDefault="002B72FD" w:rsidP="002B72FD">
            <w:pPr>
              <w:jc w:val="left"/>
              <w:rPr>
                <w:sz w:val="22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语文</w:t>
            </w:r>
          </w:p>
        </w:tc>
        <w:tc>
          <w:tcPr>
            <w:tcW w:w="1843" w:type="dxa"/>
          </w:tcPr>
          <w:p w:rsidR="002B72FD" w:rsidRDefault="002B72FD" w:rsidP="002B72FD">
            <w:pPr>
              <w:jc w:val="left"/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:rsidR="002B72FD" w:rsidRDefault="002B72FD" w:rsidP="002B72FD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F07F0">
              <w:rPr>
                <w:rFonts w:asciiTheme="minorEastAsia" w:hAnsiTheme="minorEastAsia" w:cstheme="minorEastAsia" w:hint="eastAsia"/>
                <w:szCs w:val="21"/>
              </w:rPr>
              <w:t>正确、流利、有感情地背诵课文《文具的家》。</w:t>
            </w:r>
          </w:p>
          <w:p w:rsidR="002B72FD" w:rsidRPr="00BF07F0" w:rsidRDefault="002B72FD" w:rsidP="002B72FD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2B72FD" w:rsidRPr="00BF07F0" w:rsidRDefault="002B72FD" w:rsidP="002B72FD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F07F0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2B72FD" w:rsidRPr="00BF07F0" w:rsidRDefault="002B72FD" w:rsidP="002B72FD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2B72FD" w:rsidRDefault="002B72FD" w:rsidP="002B72F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B72FD" w:rsidRDefault="002B72FD" w:rsidP="002B72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B72FD" w:rsidRDefault="002B72FD" w:rsidP="002B72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B72FD" w:rsidRDefault="002B72FD" w:rsidP="002B72FD">
            <w:pPr>
              <w:jc w:val="left"/>
            </w:pPr>
          </w:p>
        </w:tc>
      </w:tr>
      <w:tr w:rsidR="00EE511D">
        <w:trPr>
          <w:trHeight w:val="850"/>
        </w:trPr>
        <w:tc>
          <w:tcPr>
            <w:tcW w:w="740" w:type="dxa"/>
            <w:vMerge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511D" w:rsidRDefault="00EE511D" w:rsidP="00EE5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E511D" w:rsidRDefault="00EE511D" w:rsidP="00EE51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E511D" w:rsidRDefault="00EE511D" w:rsidP="00EE511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E511D" w:rsidRDefault="00EE511D" w:rsidP="00EE511D"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E511D" w:rsidRDefault="00EE511D" w:rsidP="00EE511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E511D" w:rsidRDefault="00EE511D" w:rsidP="00EE511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511D" w:rsidRDefault="00EE511D" w:rsidP="00EE511D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3260" w:type="dxa"/>
          </w:tcPr>
          <w:p w:rsidR="00E71E71" w:rsidRPr="00206283" w:rsidRDefault="00E71E71" w:rsidP="00E71E71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E71E71">
        <w:trPr>
          <w:trHeight w:val="850"/>
        </w:trPr>
        <w:tc>
          <w:tcPr>
            <w:tcW w:w="740" w:type="dxa"/>
            <w:vMerge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E71" w:rsidRDefault="00E71E71" w:rsidP="00E71E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jc w:val="center"/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</w:t>
            </w:r>
          </w:p>
        </w:tc>
        <w:tc>
          <w:tcPr>
            <w:tcW w:w="1843" w:type="dxa"/>
          </w:tcPr>
          <w:p w:rsidR="00E71E71" w:rsidRDefault="00E71E71" w:rsidP="00E71E71">
            <w:pPr>
              <w:jc w:val="left"/>
              <w:rPr>
                <w:color w:val="000000"/>
                <w:sz w:val="22"/>
              </w:rPr>
            </w:pPr>
          </w:p>
          <w:p w:rsidR="00E71E71" w:rsidRDefault="00E71E71" w:rsidP="00E71E71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 w:rsidR="00E71E71" w:rsidRDefault="00E71E71" w:rsidP="00E71E71">
            <w:pPr>
              <w:jc w:val="left"/>
            </w:pPr>
          </w:p>
        </w:tc>
        <w:tc>
          <w:tcPr>
            <w:tcW w:w="3260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ind w:firstLineChars="150" w:firstLine="31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2835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ascii="宋体" w:hAnsi="宋体" w:hint="eastAsia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ascii="宋体" w:hAnsi="宋体" w:hint="eastAsia"/>
                <w:color w:val="000000"/>
                <w:szCs w:val="21"/>
              </w:rPr>
              <w:t>点</w:t>
            </w:r>
          </w:p>
        </w:tc>
        <w:tc>
          <w:tcPr>
            <w:tcW w:w="1701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E71" w:rsidRDefault="00E71E71" w:rsidP="00E71E71">
            <w:pPr>
              <w:jc w:val="left"/>
            </w:pPr>
          </w:p>
          <w:p w:rsidR="00E71E71" w:rsidRDefault="00E71E71" w:rsidP="00E71E71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71E71" w:rsidRDefault="00E71E71" w:rsidP="00E71E71">
            <w:pPr>
              <w:jc w:val="left"/>
            </w:pPr>
          </w:p>
        </w:tc>
      </w:tr>
      <w:tr w:rsidR="00D35EDB">
        <w:trPr>
          <w:trHeight w:val="850"/>
        </w:trPr>
        <w:tc>
          <w:tcPr>
            <w:tcW w:w="740" w:type="dxa"/>
            <w:vMerge/>
            <w:vAlign w:val="center"/>
          </w:tcPr>
          <w:p w:rsidR="00D35EDB" w:rsidRDefault="00D35E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5EDB" w:rsidRDefault="00C76B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5EDB" w:rsidRDefault="00D35ED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  <w:vMerge/>
          </w:tcPr>
          <w:p w:rsidR="00D35EDB" w:rsidRDefault="00D35EDB">
            <w:pPr>
              <w:jc w:val="left"/>
            </w:pPr>
          </w:p>
        </w:tc>
      </w:tr>
      <w:tr w:rsidR="00D35EDB">
        <w:trPr>
          <w:trHeight w:val="419"/>
        </w:trPr>
        <w:tc>
          <w:tcPr>
            <w:tcW w:w="740" w:type="dxa"/>
          </w:tcPr>
          <w:p w:rsidR="00D35EDB" w:rsidRDefault="00D35EDB">
            <w:pPr>
              <w:jc w:val="left"/>
            </w:pPr>
          </w:p>
        </w:tc>
        <w:tc>
          <w:tcPr>
            <w:tcW w:w="740" w:type="dxa"/>
          </w:tcPr>
          <w:p w:rsidR="00D35EDB" w:rsidRDefault="00D35EDB">
            <w:pPr>
              <w:jc w:val="left"/>
            </w:pPr>
          </w:p>
          <w:p w:rsidR="00D35EDB" w:rsidRDefault="00D35EDB">
            <w:pPr>
              <w:jc w:val="left"/>
            </w:pPr>
          </w:p>
        </w:tc>
        <w:tc>
          <w:tcPr>
            <w:tcW w:w="1038" w:type="dxa"/>
          </w:tcPr>
          <w:p w:rsidR="00D35EDB" w:rsidRDefault="00D35EDB">
            <w:pPr>
              <w:jc w:val="left"/>
            </w:pPr>
          </w:p>
        </w:tc>
        <w:tc>
          <w:tcPr>
            <w:tcW w:w="1843" w:type="dxa"/>
          </w:tcPr>
          <w:p w:rsidR="00D35EDB" w:rsidRDefault="00D35EDB">
            <w:pPr>
              <w:jc w:val="left"/>
            </w:pPr>
          </w:p>
        </w:tc>
        <w:tc>
          <w:tcPr>
            <w:tcW w:w="3260" w:type="dxa"/>
          </w:tcPr>
          <w:p w:rsidR="00D35EDB" w:rsidRDefault="00D35EDB">
            <w:pPr>
              <w:jc w:val="left"/>
            </w:pPr>
          </w:p>
        </w:tc>
        <w:tc>
          <w:tcPr>
            <w:tcW w:w="2835" w:type="dxa"/>
          </w:tcPr>
          <w:p w:rsidR="00D35EDB" w:rsidRDefault="00D35EDB">
            <w:pPr>
              <w:jc w:val="left"/>
            </w:pPr>
          </w:p>
        </w:tc>
        <w:tc>
          <w:tcPr>
            <w:tcW w:w="1701" w:type="dxa"/>
          </w:tcPr>
          <w:p w:rsidR="00D35EDB" w:rsidRDefault="00D35EDB">
            <w:pPr>
              <w:jc w:val="left"/>
            </w:pPr>
          </w:p>
        </w:tc>
        <w:tc>
          <w:tcPr>
            <w:tcW w:w="1276" w:type="dxa"/>
          </w:tcPr>
          <w:p w:rsidR="00D35EDB" w:rsidRDefault="00D35EDB">
            <w:pPr>
              <w:jc w:val="left"/>
            </w:pPr>
          </w:p>
        </w:tc>
        <w:tc>
          <w:tcPr>
            <w:tcW w:w="992" w:type="dxa"/>
          </w:tcPr>
          <w:p w:rsidR="00D35EDB" w:rsidRDefault="00D35EDB">
            <w:pPr>
              <w:jc w:val="left"/>
            </w:pPr>
          </w:p>
        </w:tc>
      </w:tr>
    </w:tbl>
    <w:p w:rsidR="00D35EDB" w:rsidRDefault="00D35EDB">
      <w:pPr>
        <w:jc w:val="left"/>
        <w:rPr>
          <w:b/>
          <w:sz w:val="24"/>
        </w:rPr>
      </w:pPr>
    </w:p>
    <w:p w:rsidR="00D35EDB" w:rsidRDefault="00C76B6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吴依诺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 w:rsidR="00D35ED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3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8E246C"/>
    <w:multiLevelType w:val="hybridMultilevel"/>
    <w:tmpl w:val="3CC6C636"/>
    <w:lvl w:ilvl="0" w:tplc="5F2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982279"/>
    <w:multiLevelType w:val="hybridMultilevel"/>
    <w:tmpl w:val="3AC4F46C"/>
    <w:lvl w:ilvl="0" w:tplc="FBC67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C565E0"/>
    <w:multiLevelType w:val="hybridMultilevel"/>
    <w:tmpl w:val="93081758"/>
    <w:lvl w:ilvl="0" w:tplc="E7740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D92F08"/>
    <w:multiLevelType w:val="hybridMultilevel"/>
    <w:tmpl w:val="3474A8AA"/>
    <w:lvl w:ilvl="0" w:tplc="78A26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9F81616"/>
    <w:multiLevelType w:val="hybridMultilevel"/>
    <w:tmpl w:val="261A1D9C"/>
    <w:lvl w:ilvl="0" w:tplc="7F50C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7145AB"/>
    <w:multiLevelType w:val="hybridMultilevel"/>
    <w:tmpl w:val="B9D491EA"/>
    <w:lvl w:ilvl="0" w:tplc="35F6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432736"/>
    <w:multiLevelType w:val="hybridMultilevel"/>
    <w:tmpl w:val="5A4ED99E"/>
    <w:lvl w:ilvl="0" w:tplc="520C0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147B98"/>
    <w:multiLevelType w:val="hybridMultilevel"/>
    <w:tmpl w:val="DEDE7110"/>
    <w:lvl w:ilvl="0" w:tplc="7CECE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15"/>
  </w:num>
  <w:num w:numId="8">
    <w:abstractNumId w:val="17"/>
  </w:num>
  <w:num w:numId="9">
    <w:abstractNumId w:val="3"/>
  </w:num>
  <w:num w:numId="10">
    <w:abstractNumId w:val="16"/>
  </w:num>
  <w:num w:numId="11">
    <w:abstractNumId w:val="13"/>
  </w:num>
  <w:num w:numId="12">
    <w:abstractNumId w:val="8"/>
  </w:num>
  <w:num w:numId="13">
    <w:abstractNumId w:val="7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1C0402"/>
    <w:rsid w:val="002B72FD"/>
    <w:rsid w:val="0047250C"/>
    <w:rsid w:val="004D2C1F"/>
    <w:rsid w:val="006738CC"/>
    <w:rsid w:val="006866AA"/>
    <w:rsid w:val="009F568E"/>
    <w:rsid w:val="00C76B66"/>
    <w:rsid w:val="00D35EDB"/>
    <w:rsid w:val="00DC1148"/>
    <w:rsid w:val="00E71E71"/>
    <w:rsid w:val="00EE511D"/>
    <w:rsid w:val="00F20EA0"/>
    <w:rsid w:val="00F379F6"/>
    <w:rsid w:val="0207030F"/>
    <w:rsid w:val="028507CC"/>
    <w:rsid w:val="04D71257"/>
    <w:rsid w:val="057904C6"/>
    <w:rsid w:val="06D43FA7"/>
    <w:rsid w:val="083C1D9B"/>
    <w:rsid w:val="095001CE"/>
    <w:rsid w:val="0A776311"/>
    <w:rsid w:val="0B4F360C"/>
    <w:rsid w:val="0B6220CC"/>
    <w:rsid w:val="0CB542BE"/>
    <w:rsid w:val="0D6C4418"/>
    <w:rsid w:val="10E12B1C"/>
    <w:rsid w:val="11250152"/>
    <w:rsid w:val="12154A1A"/>
    <w:rsid w:val="13E265C2"/>
    <w:rsid w:val="14A4343B"/>
    <w:rsid w:val="157B7109"/>
    <w:rsid w:val="16705B80"/>
    <w:rsid w:val="16BA69E2"/>
    <w:rsid w:val="16FC47E6"/>
    <w:rsid w:val="18C75CCB"/>
    <w:rsid w:val="1AD92BF4"/>
    <w:rsid w:val="1B5B0A1C"/>
    <w:rsid w:val="1D1607F0"/>
    <w:rsid w:val="1E360382"/>
    <w:rsid w:val="1E827591"/>
    <w:rsid w:val="1ED27AA7"/>
    <w:rsid w:val="1ED95FAE"/>
    <w:rsid w:val="1F697F9F"/>
    <w:rsid w:val="1FD33895"/>
    <w:rsid w:val="213D5A64"/>
    <w:rsid w:val="21AA7640"/>
    <w:rsid w:val="22C83455"/>
    <w:rsid w:val="24A21F4C"/>
    <w:rsid w:val="268E591D"/>
    <w:rsid w:val="270A1962"/>
    <w:rsid w:val="28E61E17"/>
    <w:rsid w:val="28F32724"/>
    <w:rsid w:val="2972513D"/>
    <w:rsid w:val="2986217E"/>
    <w:rsid w:val="29E760D6"/>
    <w:rsid w:val="29ED56EB"/>
    <w:rsid w:val="2ACE1F53"/>
    <w:rsid w:val="2C2E60B0"/>
    <w:rsid w:val="2CF917BC"/>
    <w:rsid w:val="2D0B4B4E"/>
    <w:rsid w:val="2F486B16"/>
    <w:rsid w:val="2F6051C1"/>
    <w:rsid w:val="305871EB"/>
    <w:rsid w:val="30DD1B57"/>
    <w:rsid w:val="3153631C"/>
    <w:rsid w:val="34721CFC"/>
    <w:rsid w:val="358F0A22"/>
    <w:rsid w:val="360D01B1"/>
    <w:rsid w:val="36802ABC"/>
    <w:rsid w:val="37DC5656"/>
    <w:rsid w:val="38A139BD"/>
    <w:rsid w:val="3BEB050A"/>
    <w:rsid w:val="3EF452B8"/>
    <w:rsid w:val="404C6287"/>
    <w:rsid w:val="412B4875"/>
    <w:rsid w:val="41B81429"/>
    <w:rsid w:val="41C858B3"/>
    <w:rsid w:val="424A49A2"/>
    <w:rsid w:val="43655F24"/>
    <w:rsid w:val="44875B24"/>
    <w:rsid w:val="45CD7C94"/>
    <w:rsid w:val="465A723F"/>
    <w:rsid w:val="48A341FD"/>
    <w:rsid w:val="4B1372AE"/>
    <w:rsid w:val="4E5F1395"/>
    <w:rsid w:val="4EE17080"/>
    <w:rsid w:val="4F0F6560"/>
    <w:rsid w:val="4FAC53FB"/>
    <w:rsid w:val="511846D8"/>
    <w:rsid w:val="522E5634"/>
    <w:rsid w:val="541F7620"/>
    <w:rsid w:val="54C57573"/>
    <w:rsid w:val="555C1DC6"/>
    <w:rsid w:val="55971D7A"/>
    <w:rsid w:val="55D71FFB"/>
    <w:rsid w:val="56A01F42"/>
    <w:rsid w:val="571B1427"/>
    <w:rsid w:val="59AA0536"/>
    <w:rsid w:val="5A4C495B"/>
    <w:rsid w:val="5B353484"/>
    <w:rsid w:val="5B690E9A"/>
    <w:rsid w:val="5D950ECB"/>
    <w:rsid w:val="613D69E2"/>
    <w:rsid w:val="622B4972"/>
    <w:rsid w:val="6275662D"/>
    <w:rsid w:val="630211DC"/>
    <w:rsid w:val="64BC68A8"/>
    <w:rsid w:val="66A54695"/>
    <w:rsid w:val="672E0863"/>
    <w:rsid w:val="67D767A2"/>
    <w:rsid w:val="68444CEF"/>
    <w:rsid w:val="68BF52A4"/>
    <w:rsid w:val="68CD6A80"/>
    <w:rsid w:val="6B1266D2"/>
    <w:rsid w:val="6C156B47"/>
    <w:rsid w:val="6C346E83"/>
    <w:rsid w:val="6D1B5D1B"/>
    <w:rsid w:val="6DD01521"/>
    <w:rsid w:val="6EB0607D"/>
    <w:rsid w:val="74DE09DF"/>
    <w:rsid w:val="763E4F32"/>
    <w:rsid w:val="77136AB8"/>
    <w:rsid w:val="77A04B47"/>
    <w:rsid w:val="77FE7CA5"/>
    <w:rsid w:val="782F063A"/>
    <w:rsid w:val="78D01ABB"/>
    <w:rsid w:val="79824329"/>
    <w:rsid w:val="799A2E5B"/>
    <w:rsid w:val="79FB44E6"/>
    <w:rsid w:val="7A4B1326"/>
    <w:rsid w:val="7A6158E3"/>
    <w:rsid w:val="7A9D5586"/>
    <w:rsid w:val="7D36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FAB39D7-C882-4107-BADF-7AD8F9C9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9</cp:revision>
  <dcterms:created xsi:type="dcterms:W3CDTF">2021-08-26T03:15:00Z</dcterms:created>
  <dcterms:modified xsi:type="dcterms:W3CDTF">2022-04-21T12:11:00Z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5CABCDDE8A464D3684C72C82B8B96EA3</vt:lpwstr>
  </property>
</Properties>
</file>